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Pr="00DD6718" w:rsidRDefault="009B5D8C" w:rsidP="009B5D8C">
      <w:pPr>
        <w:pStyle w:val="Zakladnystyl"/>
        <w:jc w:val="center"/>
      </w:pPr>
      <w:bookmarkStart w:id="0" w:name="_GoBack"/>
      <w:bookmarkEnd w:id="0"/>
    </w:p>
    <w:p w:rsidR="009B5D8C" w:rsidRPr="00DD6718" w:rsidRDefault="009C5888" w:rsidP="009B5D8C">
      <w:pPr>
        <w:pStyle w:val="Zakladnystyl"/>
        <w:jc w:val="center"/>
      </w:pPr>
      <w:r>
        <w:rPr>
          <w:noProof/>
        </w:rP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13" o:title=""/>
          </v:shape>
          <o:OLEObject Type="Embed" ProgID="Word.Picture.8" ShapeID="_x0000_i1025" DrawAspect="Content" ObjectID="_1716271438" r:id="rId14"/>
        </w:object>
      </w:r>
    </w:p>
    <w:p w:rsidR="009B5D8C" w:rsidRPr="00DD6718" w:rsidRDefault="009B5D8C" w:rsidP="009B5D8C">
      <w:pPr>
        <w:pStyle w:val="Zakladnystyl"/>
        <w:jc w:val="center"/>
      </w:pPr>
    </w:p>
    <w:p w:rsidR="007A0976" w:rsidRPr="001C3C87" w:rsidRDefault="007A0976" w:rsidP="007A0976">
      <w:pPr>
        <w:pStyle w:val="Zakladnystyl"/>
        <w:jc w:val="center"/>
        <w:rPr>
          <w:sz w:val="28"/>
          <w:szCs w:val="28"/>
        </w:rPr>
      </w:pPr>
      <w:r w:rsidRPr="00DD6718">
        <w:rPr>
          <w:sz w:val="28"/>
          <w:szCs w:val="28"/>
        </w:rPr>
        <w:t xml:space="preserve">UZNESENIE VLÁDY </w:t>
      </w:r>
      <w:r w:rsidRPr="001C3C87">
        <w:rPr>
          <w:sz w:val="28"/>
          <w:szCs w:val="28"/>
        </w:rPr>
        <w:t>SLOVENSKEJ REPUBLIKY</w:t>
      </w:r>
    </w:p>
    <w:p w:rsidR="00DD6718" w:rsidRPr="001C3C87" w:rsidRDefault="00DD6718" w:rsidP="00DD6718">
      <w:pPr>
        <w:pStyle w:val="Zakladnystyl"/>
        <w:tabs>
          <w:tab w:val="left" w:pos="3765"/>
        </w:tabs>
        <w:jc w:val="center"/>
        <w:rPr>
          <w:b/>
          <w:bCs/>
          <w:sz w:val="32"/>
          <w:szCs w:val="32"/>
        </w:rPr>
      </w:pPr>
      <w:r w:rsidRPr="001C3C87">
        <w:rPr>
          <w:b/>
          <w:bCs/>
          <w:sz w:val="32"/>
          <w:szCs w:val="32"/>
        </w:rPr>
        <w:t>č. ...</w:t>
      </w:r>
    </w:p>
    <w:p w:rsidR="00DD6718" w:rsidRPr="00DD6718" w:rsidRDefault="00DD6718" w:rsidP="00DD6718">
      <w:pPr>
        <w:pStyle w:val="Zakladnystyl"/>
        <w:tabs>
          <w:tab w:val="left" w:pos="3765"/>
        </w:tabs>
        <w:jc w:val="center"/>
        <w:rPr>
          <w:sz w:val="32"/>
          <w:szCs w:val="32"/>
        </w:rPr>
      </w:pPr>
      <w:r w:rsidRPr="001C3C87">
        <w:rPr>
          <w:sz w:val="32"/>
          <w:szCs w:val="32"/>
        </w:rPr>
        <w:t>z ...</w:t>
      </w:r>
    </w:p>
    <w:p w:rsidR="00DD6718" w:rsidRPr="00DD6718" w:rsidRDefault="00DD6718" w:rsidP="00DD6718">
      <w:pPr>
        <w:pStyle w:val="Zakladnystyl"/>
        <w:tabs>
          <w:tab w:val="left" w:pos="3765"/>
        </w:tabs>
        <w:jc w:val="center"/>
        <w:rPr>
          <w:b/>
          <w:bCs/>
          <w:sz w:val="32"/>
          <w:szCs w:val="32"/>
        </w:rPr>
      </w:pPr>
    </w:p>
    <w:p w:rsidR="004B4156" w:rsidRPr="00DD6718" w:rsidRDefault="00DD6718" w:rsidP="00DD6718">
      <w:pPr>
        <w:pStyle w:val="Zakladnystyl"/>
        <w:tabs>
          <w:tab w:val="left" w:pos="3765"/>
        </w:tabs>
        <w:jc w:val="center"/>
        <w:rPr>
          <w:b/>
          <w:bCs/>
          <w:sz w:val="32"/>
          <w:szCs w:val="32"/>
        </w:rPr>
      </w:pPr>
      <w:r w:rsidRPr="00DD6718">
        <w:rPr>
          <w:b/>
          <w:bCs/>
          <w:sz w:val="32"/>
          <w:szCs w:val="32"/>
        </w:rPr>
        <w:t>k </w:t>
      </w:r>
      <w:r w:rsidR="008365DF">
        <w:rPr>
          <w:b/>
          <w:bCs/>
          <w:sz w:val="32"/>
          <w:szCs w:val="32"/>
        </w:rPr>
        <w:t>n</w:t>
      </w:r>
      <w:r w:rsidR="008365DF" w:rsidRPr="008365DF">
        <w:rPr>
          <w:b/>
          <w:bCs/>
          <w:sz w:val="32"/>
          <w:szCs w:val="32"/>
        </w:rPr>
        <w:t>ávrh</w:t>
      </w:r>
      <w:r w:rsidR="008365DF">
        <w:rPr>
          <w:b/>
          <w:bCs/>
          <w:sz w:val="32"/>
          <w:szCs w:val="32"/>
        </w:rPr>
        <w:t>u</w:t>
      </w:r>
      <w:r w:rsidR="008365DF" w:rsidRPr="008365DF">
        <w:rPr>
          <w:b/>
          <w:bCs/>
          <w:sz w:val="32"/>
          <w:szCs w:val="32"/>
        </w:rPr>
        <w:t xml:space="preserve"> zákona, ktorým sa menia a dopĺňajú niektoré zákony v súvislosti s rozvojom automatizovaných vozidiel</w:t>
      </w:r>
    </w:p>
    <w:p w:rsidR="00DD6718" w:rsidRPr="00DD6718" w:rsidRDefault="00DD6718" w:rsidP="00DD6718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:rsidRPr="00DD671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Pr="001C3C87" w:rsidRDefault="007A0976" w:rsidP="000816A7">
            <w:pPr>
              <w:pStyle w:val="Zakladnystyl"/>
            </w:pPr>
            <w:r w:rsidRPr="001C3C87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Pr="001C3C87" w:rsidRDefault="00DD6718" w:rsidP="009941F6">
            <w:pPr>
              <w:pStyle w:val="Zakladnystyl"/>
            </w:pPr>
            <w:r w:rsidRPr="001C3C87">
              <w:t>...</w:t>
            </w:r>
            <w:r w:rsidR="00A42D32" w:rsidRPr="001C3C87">
              <w:t>/20</w:t>
            </w:r>
            <w:r w:rsidRPr="001C3C87">
              <w:t>2</w:t>
            </w:r>
            <w:r w:rsidR="009941F6">
              <w:t>2</w:t>
            </w:r>
          </w:p>
        </w:tc>
      </w:tr>
      <w:tr w:rsidR="007A0976" w:rsidRPr="00DD671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Pr="00DD6718" w:rsidRDefault="007A0976" w:rsidP="000816A7">
            <w:pPr>
              <w:pStyle w:val="Zakladnystyl"/>
            </w:pPr>
            <w:r w:rsidRPr="00DD6718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Pr="00DD6718" w:rsidRDefault="00DD6718" w:rsidP="00A42D32">
            <w:pPr>
              <w:pStyle w:val="Zakladnystyl"/>
              <w:jc w:val="both"/>
            </w:pPr>
            <w:r w:rsidRPr="00DD6718">
              <w:rPr>
                <w:lang w:eastAsia="en-GB"/>
              </w:rPr>
              <w:t>minister dopravy a</w:t>
            </w:r>
            <w:r w:rsidR="00C60DC0">
              <w:rPr>
                <w:lang w:eastAsia="en-GB"/>
              </w:rPr>
              <w:t> </w:t>
            </w:r>
            <w:r w:rsidRPr="00DD6718">
              <w:rPr>
                <w:lang w:eastAsia="en-GB"/>
              </w:rPr>
              <w:t>výstavby</w:t>
            </w:r>
            <w:r w:rsidR="00C60DC0">
              <w:rPr>
                <w:lang w:eastAsia="en-GB"/>
              </w:rPr>
              <w:t xml:space="preserve"> </w:t>
            </w:r>
            <w:r w:rsidR="00C60DC0" w:rsidRPr="00C60DC0">
              <w:rPr>
                <w:lang w:eastAsia="en-GB"/>
              </w:rPr>
              <w:t>Slovenskej republiky</w:t>
            </w:r>
          </w:p>
        </w:tc>
      </w:tr>
    </w:tbl>
    <w:p w:rsidR="00DD6718" w:rsidRPr="00DD6718" w:rsidRDefault="00DD6718" w:rsidP="00DD6718">
      <w:pPr>
        <w:autoSpaceDE w:val="0"/>
        <w:autoSpaceDN w:val="0"/>
        <w:adjustRightInd w:val="0"/>
        <w:spacing w:before="480" w:after="120"/>
        <w:ind w:right="-430"/>
        <w:rPr>
          <w:b/>
          <w:bCs/>
          <w:sz w:val="24"/>
          <w:szCs w:val="24"/>
          <w:lang w:eastAsia="en-GB"/>
        </w:rPr>
      </w:pPr>
      <w:r w:rsidRPr="00DD6718">
        <w:rPr>
          <w:b/>
          <w:bCs/>
          <w:sz w:val="32"/>
          <w:szCs w:val="32"/>
          <w:lang w:eastAsia="en-GB"/>
        </w:rPr>
        <w:t>Vláda</w:t>
      </w:r>
    </w:p>
    <w:p w:rsidR="00DD6718" w:rsidRPr="00DD6718" w:rsidRDefault="00DD6718" w:rsidP="00DD6718">
      <w:pPr>
        <w:tabs>
          <w:tab w:val="left" w:pos="567"/>
        </w:tabs>
        <w:autoSpaceDE w:val="0"/>
        <w:autoSpaceDN w:val="0"/>
        <w:adjustRightInd w:val="0"/>
        <w:spacing w:before="360"/>
        <w:ind w:right="-430"/>
        <w:rPr>
          <w:b/>
          <w:bCs/>
          <w:sz w:val="28"/>
          <w:szCs w:val="28"/>
          <w:lang w:eastAsia="en-GB"/>
        </w:rPr>
      </w:pPr>
      <w:r w:rsidRPr="00DD6718">
        <w:rPr>
          <w:b/>
          <w:bCs/>
          <w:sz w:val="28"/>
          <w:szCs w:val="28"/>
          <w:lang w:eastAsia="en-GB"/>
        </w:rPr>
        <w:t>A.</w:t>
      </w:r>
      <w:r w:rsidRPr="00DD6718">
        <w:rPr>
          <w:b/>
          <w:bCs/>
          <w:sz w:val="28"/>
          <w:szCs w:val="28"/>
          <w:lang w:eastAsia="en-GB"/>
        </w:rPr>
        <w:tab/>
        <w:t>schvaľuje</w:t>
      </w:r>
    </w:p>
    <w:p w:rsidR="00DD6718" w:rsidRPr="00DD6718" w:rsidRDefault="00DD6718" w:rsidP="00DD6718">
      <w:pPr>
        <w:tabs>
          <w:tab w:val="left" w:pos="1418"/>
        </w:tabs>
        <w:autoSpaceDE w:val="0"/>
        <w:autoSpaceDN w:val="0"/>
        <w:adjustRightInd w:val="0"/>
        <w:spacing w:before="120"/>
        <w:ind w:left="567" w:right="-430"/>
        <w:jc w:val="both"/>
        <w:rPr>
          <w:sz w:val="24"/>
          <w:szCs w:val="24"/>
          <w:lang w:eastAsia="en-GB"/>
        </w:rPr>
      </w:pPr>
      <w:r w:rsidRPr="00DD6718">
        <w:rPr>
          <w:sz w:val="24"/>
          <w:szCs w:val="24"/>
          <w:lang w:eastAsia="en-GB"/>
        </w:rPr>
        <w:t>A.1.</w:t>
      </w:r>
      <w:r w:rsidRPr="00DD6718">
        <w:rPr>
          <w:sz w:val="24"/>
          <w:szCs w:val="24"/>
          <w:lang w:eastAsia="en-GB"/>
        </w:rPr>
        <w:tab/>
        <w:t xml:space="preserve">návrh zákona, </w:t>
      </w:r>
      <w:r w:rsidR="008365DF" w:rsidRPr="008365DF">
        <w:rPr>
          <w:sz w:val="24"/>
          <w:szCs w:val="24"/>
          <w:lang w:eastAsia="en-GB"/>
        </w:rPr>
        <w:t>ktorým sa menia a dopĺňajú niektoré zákony v súvislosti s rozvojom automatizovaných vozidiel</w:t>
      </w:r>
      <w:r w:rsidRPr="00DD6718">
        <w:rPr>
          <w:sz w:val="24"/>
          <w:szCs w:val="24"/>
          <w:lang w:eastAsia="en-GB"/>
        </w:rPr>
        <w:t>;</w:t>
      </w:r>
    </w:p>
    <w:p w:rsidR="00DD6718" w:rsidRPr="00DD6718" w:rsidRDefault="00DD6718" w:rsidP="00DD6718">
      <w:pPr>
        <w:tabs>
          <w:tab w:val="left" w:pos="567"/>
        </w:tabs>
        <w:autoSpaceDE w:val="0"/>
        <w:autoSpaceDN w:val="0"/>
        <w:adjustRightInd w:val="0"/>
        <w:spacing w:before="360"/>
        <w:ind w:right="-430"/>
        <w:rPr>
          <w:b/>
          <w:bCs/>
          <w:sz w:val="28"/>
          <w:szCs w:val="28"/>
          <w:lang w:eastAsia="en-GB"/>
        </w:rPr>
      </w:pPr>
      <w:r w:rsidRPr="00DD6718">
        <w:rPr>
          <w:b/>
          <w:bCs/>
          <w:sz w:val="28"/>
          <w:szCs w:val="28"/>
          <w:lang w:eastAsia="en-GB"/>
        </w:rPr>
        <w:t>B.</w:t>
      </w:r>
      <w:r w:rsidRPr="00DD6718">
        <w:rPr>
          <w:b/>
          <w:bCs/>
          <w:sz w:val="28"/>
          <w:szCs w:val="28"/>
          <w:lang w:eastAsia="en-GB"/>
        </w:rPr>
        <w:tab/>
        <w:t>poveruje</w:t>
      </w:r>
    </w:p>
    <w:p w:rsidR="00DD6718" w:rsidRPr="00DD6718" w:rsidRDefault="00DD6718" w:rsidP="00DD6718">
      <w:pPr>
        <w:autoSpaceDE w:val="0"/>
        <w:autoSpaceDN w:val="0"/>
        <w:adjustRightInd w:val="0"/>
        <w:spacing w:before="240" w:after="120"/>
        <w:ind w:left="567" w:right="-430"/>
        <w:rPr>
          <w:b/>
          <w:bCs/>
          <w:sz w:val="24"/>
          <w:szCs w:val="24"/>
          <w:lang w:eastAsia="en-GB"/>
        </w:rPr>
      </w:pPr>
      <w:r w:rsidRPr="00DD6718">
        <w:rPr>
          <w:b/>
          <w:bCs/>
          <w:sz w:val="24"/>
          <w:szCs w:val="24"/>
          <w:lang w:eastAsia="en-GB"/>
        </w:rPr>
        <w:t>predsedu vlády</w:t>
      </w:r>
      <w:r w:rsidR="00C60DC0">
        <w:rPr>
          <w:b/>
          <w:bCs/>
          <w:sz w:val="24"/>
          <w:szCs w:val="24"/>
          <w:lang w:eastAsia="en-GB"/>
        </w:rPr>
        <w:t xml:space="preserve"> </w:t>
      </w:r>
      <w:r w:rsidR="00C60DC0" w:rsidRPr="00C60DC0">
        <w:rPr>
          <w:b/>
          <w:bCs/>
          <w:sz w:val="24"/>
          <w:szCs w:val="24"/>
          <w:lang w:eastAsia="en-GB"/>
        </w:rPr>
        <w:t>Slovenskej republiky</w:t>
      </w:r>
    </w:p>
    <w:p w:rsidR="00DD6718" w:rsidRPr="00DD6718" w:rsidRDefault="00DD6718" w:rsidP="00DD6718">
      <w:pPr>
        <w:tabs>
          <w:tab w:val="left" w:pos="1418"/>
        </w:tabs>
        <w:autoSpaceDE w:val="0"/>
        <w:autoSpaceDN w:val="0"/>
        <w:adjustRightInd w:val="0"/>
        <w:spacing w:before="120"/>
        <w:ind w:left="567" w:right="-430"/>
        <w:jc w:val="both"/>
        <w:rPr>
          <w:sz w:val="24"/>
          <w:szCs w:val="24"/>
          <w:lang w:eastAsia="en-GB"/>
        </w:rPr>
      </w:pPr>
      <w:r w:rsidRPr="00DD6718">
        <w:rPr>
          <w:sz w:val="24"/>
          <w:szCs w:val="24"/>
          <w:lang w:eastAsia="en-GB"/>
        </w:rPr>
        <w:t>B.1.</w:t>
      </w:r>
      <w:r w:rsidRPr="00DD6718">
        <w:rPr>
          <w:sz w:val="24"/>
          <w:szCs w:val="24"/>
          <w:lang w:eastAsia="en-GB"/>
        </w:rPr>
        <w:tab/>
        <w:t xml:space="preserve">predložiť vládny návrh zákona predsedovi Národnej rady </w:t>
      </w:r>
      <w:r w:rsidR="00C60DC0" w:rsidRPr="00C60DC0">
        <w:rPr>
          <w:sz w:val="24"/>
          <w:szCs w:val="24"/>
          <w:lang w:eastAsia="en-GB"/>
        </w:rPr>
        <w:t xml:space="preserve">Slovenskej republiky </w:t>
      </w:r>
      <w:r w:rsidRPr="00DD6718">
        <w:rPr>
          <w:sz w:val="24"/>
          <w:szCs w:val="24"/>
          <w:lang w:eastAsia="en-GB"/>
        </w:rPr>
        <w:t xml:space="preserve"> na ďalšie ústavné prerokovanie,</w:t>
      </w:r>
    </w:p>
    <w:p w:rsidR="00DD6718" w:rsidRPr="00DD6718" w:rsidRDefault="00DD6718" w:rsidP="00DD6718">
      <w:pPr>
        <w:autoSpaceDE w:val="0"/>
        <w:autoSpaceDN w:val="0"/>
        <w:adjustRightInd w:val="0"/>
        <w:spacing w:before="240" w:after="120"/>
        <w:ind w:left="567" w:right="-430"/>
        <w:rPr>
          <w:b/>
          <w:bCs/>
          <w:sz w:val="24"/>
          <w:szCs w:val="24"/>
          <w:lang w:eastAsia="en-GB"/>
        </w:rPr>
      </w:pPr>
      <w:r w:rsidRPr="00DD6718">
        <w:rPr>
          <w:b/>
          <w:bCs/>
          <w:sz w:val="24"/>
          <w:szCs w:val="24"/>
          <w:lang w:eastAsia="en-GB"/>
        </w:rPr>
        <w:t>ministra dopravy a</w:t>
      </w:r>
      <w:r w:rsidR="00C60DC0">
        <w:rPr>
          <w:b/>
          <w:bCs/>
          <w:sz w:val="24"/>
          <w:szCs w:val="24"/>
          <w:lang w:eastAsia="en-GB"/>
        </w:rPr>
        <w:t> </w:t>
      </w:r>
      <w:r w:rsidRPr="00DD6718">
        <w:rPr>
          <w:b/>
          <w:bCs/>
          <w:sz w:val="24"/>
          <w:szCs w:val="24"/>
          <w:lang w:eastAsia="en-GB"/>
        </w:rPr>
        <w:t>výstavby</w:t>
      </w:r>
      <w:r w:rsidR="00C60DC0">
        <w:rPr>
          <w:b/>
          <w:bCs/>
          <w:sz w:val="24"/>
          <w:szCs w:val="24"/>
          <w:lang w:eastAsia="en-GB"/>
        </w:rPr>
        <w:t xml:space="preserve"> </w:t>
      </w:r>
      <w:r w:rsidR="00C60DC0" w:rsidRPr="00C60DC0">
        <w:rPr>
          <w:b/>
          <w:bCs/>
          <w:sz w:val="24"/>
          <w:szCs w:val="24"/>
          <w:lang w:eastAsia="en-GB"/>
        </w:rPr>
        <w:t>Slovenskej republiky</w:t>
      </w:r>
    </w:p>
    <w:p w:rsidR="00DD6718" w:rsidRPr="00DD6718" w:rsidRDefault="00DD6718" w:rsidP="00DD6718">
      <w:pPr>
        <w:tabs>
          <w:tab w:val="left" w:pos="1418"/>
        </w:tabs>
        <w:autoSpaceDE w:val="0"/>
        <w:autoSpaceDN w:val="0"/>
        <w:adjustRightInd w:val="0"/>
        <w:spacing w:before="120"/>
        <w:ind w:left="567" w:right="-430"/>
        <w:jc w:val="both"/>
        <w:rPr>
          <w:sz w:val="24"/>
          <w:szCs w:val="24"/>
          <w:lang w:eastAsia="en-GB"/>
        </w:rPr>
      </w:pPr>
      <w:r w:rsidRPr="00DD6718">
        <w:rPr>
          <w:sz w:val="24"/>
          <w:szCs w:val="24"/>
          <w:lang w:eastAsia="en-GB"/>
        </w:rPr>
        <w:t>B.2.</w:t>
      </w:r>
      <w:r w:rsidRPr="00DD6718">
        <w:rPr>
          <w:sz w:val="24"/>
          <w:szCs w:val="24"/>
          <w:lang w:eastAsia="en-GB"/>
        </w:rPr>
        <w:tab/>
        <w:t xml:space="preserve">uviesť vládny návrh zákona v Národnej rade </w:t>
      </w:r>
      <w:r w:rsidR="00C60DC0">
        <w:rPr>
          <w:sz w:val="24"/>
          <w:szCs w:val="24"/>
          <w:lang w:eastAsia="en-GB"/>
        </w:rPr>
        <w:t>Slovenskej republiky</w:t>
      </w:r>
      <w:r w:rsidRPr="00DD6718">
        <w:rPr>
          <w:sz w:val="24"/>
          <w:szCs w:val="24"/>
          <w:lang w:eastAsia="en-GB"/>
        </w:rPr>
        <w:t>.</w:t>
      </w:r>
    </w:p>
    <w:p w:rsidR="00DD6718" w:rsidRPr="00DD6718" w:rsidRDefault="00DD6718" w:rsidP="00DD6718">
      <w:pPr>
        <w:autoSpaceDE w:val="0"/>
        <w:autoSpaceDN w:val="0"/>
        <w:adjustRightInd w:val="0"/>
        <w:spacing w:before="360"/>
        <w:ind w:right="-430"/>
        <w:rPr>
          <w:sz w:val="24"/>
          <w:szCs w:val="24"/>
          <w:lang w:eastAsia="en-GB"/>
        </w:rPr>
      </w:pPr>
      <w:r w:rsidRPr="00DD6718">
        <w:rPr>
          <w:b/>
          <w:bCs/>
          <w:sz w:val="24"/>
          <w:szCs w:val="24"/>
          <w:lang w:eastAsia="en-GB"/>
        </w:rPr>
        <w:t> Vykoná:</w:t>
      </w:r>
      <w:r w:rsidRPr="00DD6718">
        <w:rPr>
          <w:b/>
          <w:bCs/>
          <w:sz w:val="24"/>
          <w:szCs w:val="24"/>
          <w:lang w:eastAsia="en-GB"/>
        </w:rPr>
        <w:tab/>
      </w:r>
      <w:r w:rsidRPr="00DD6718">
        <w:rPr>
          <w:sz w:val="24"/>
          <w:szCs w:val="24"/>
          <w:lang w:eastAsia="en-GB"/>
        </w:rPr>
        <w:t>predseda vlády</w:t>
      </w:r>
      <w:r w:rsidR="00C60DC0">
        <w:rPr>
          <w:sz w:val="24"/>
          <w:szCs w:val="24"/>
          <w:lang w:eastAsia="en-GB"/>
        </w:rPr>
        <w:t xml:space="preserve"> </w:t>
      </w:r>
      <w:r w:rsidR="00C60DC0" w:rsidRPr="00C60DC0">
        <w:rPr>
          <w:sz w:val="24"/>
          <w:szCs w:val="24"/>
          <w:lang w:eastAsia="en-GB"/>
        </w:rPr>
        <w:t>Slovenskej republiky</w:t>
      </w:r>
    </w:p>
    <w:p w:rsidR="00DD6718" w:rsidRPr="00DD6718" w:rsidRDefault="00DD6718" w:rsidP="00DD6718">
      <w:pPr>
        <w:autoSpaceDE w:val="0"/>
        <w:autoSpaceDN w:val="0"/>
        <w:adjustRightInd w:val="0"/>
        <w:ind w:left="1418" w:right="-430"/>
        <w:rPr>
          <w:sz w:val="24"/>
          <w:szCs w:val="24"/>
          <w:lang w:eastAsia="en-GB"/>
        </w:rPr>
      </w:pPr>
      <w:r w:rsidRPr="00DD6718">
        <w:rPr>
          <w:sz w:val="24"/>
          <w:szCs w:val="24"/>
          <w:lang w:eastAsia="en-GB"/>
        </w:rPr>
        <w:t>minister dopravy a</w:t>
      </w:r>
      <w:r w:rsidR="00C60DC0">
        <w:rPr>
          <w:sz w:val="24"/>
          <w:szCs w:val="24"/>
          <w:lang w:eastAsia="en-GB"/>
        </w:rPr>
        <w:t> </w:t>
      </w:r>
      <w:r w:rsidRPr="00DD6718">
        <w:rPr>
          <w:sz w:val="24"/>
          <w:szCs w:val="24"/>
          <w:lang w:eastAsia="en-GB"/>
        </w:rPr>
        <w:t>výstavby</w:t>
      </w:r>
      <w:r w:rsidR="00C60DC0">
        <w:rPr>
          <w:sz w:val="24"/>
          <w:szCs w:val="24"/>
          <w:lang w:eastAsia="en-GB"/>
        </w:rPr>
        <w:t xml:space="preserve"> </w:t>
      </w:r>
      <w:r w:rsidR="00C60DC0" w:rsidRPr="00C60DC0">
        <w:rPr>
          <w:sz w:val="24"/>
          <w:szCs w:val="24"/>
          <w:lang w:eastAsia="en-GB"/>
        </w:rPr>
        <w:t>Slovenskej republiky</w:t>
      </w:r>
    </w:p>
    <w:p w:rsidR="00DD6718" w:rsidRPr="00DD6718" w:rsidRDefault="00DD6718" w:rsidP="00DD6718">
      <w:pPr>
        <w:autoSpaceDE w:val="0"/>
        <w:autoSpaceDN w:val="0"/>
        <w:adjustRightInd w:val="0"/>
        <w:spacing w:before="360"/>
        <w:ind w:right="-430"/>
        <w:rPr>
          <w:sz w:val="24"/>
          <w:szCs w:val="24"/>
          <w:lang w:eastAsia="en-GB"/>
        </w:rPr>
      </w:pPr>
      <w:r w:rsidRPr="00DD6718">
        <w:rPr>
          <w:b/>
          <w:bCs/>
          <w:sz w:val="24"/>
          <w:szCs w:val="24"/>
          <w:lang w:eastAsia="en-GB"/>
        </w:rPr>
        <w:t>Na vedomie:</w:t>
      </w:r>
      <w:r w:rsidRPr="00DD6718">
        <w:rPr>
          <w:b/>
          <w:bCs/>
          <w:sz w:val="24"/>
          <w:szCs w:val="24"/>
          <w:lang w:eastAsia="en-GB"/>
        </w:rPr>
        <w:tab/>
      </w:r>
      <w:r w:rsidRPr="00DD6718">
        <w:rPr>
          <w:sz w:val="24"/>
          <w:szCs w:val="24"/>
          <w:lang w:eastAsia="en-GB"/>
        </w:rPr>
        <w:t xml:space="preserve">predseda Národnej rady </w:t>
      </w:r>
      <w:r w:rsidR="00C60DC0" w:rsidRPr="00C60DC0">
        <w:rPr>
          <w:sz w:val="24"/>
          <w:szCs w:val="24"/>
          <w:lang w:eastAsia="en-GB"/>
        </w:rPr>
        <w:t xml:space="preserve">Slovenskej republiky </w:t>
      </w:r>
    </w:p>
    <w:p w:rsidR="00DD6718" w:rsidRPr="00DD6718" w:rsidRDefault="00DD6718" w:rsidP="00DD6718">
      <w:pPr>
        <w:pStyle w:val="Navedomiezoznam"/>
        <w:ind w:left="0"/>
      </w:pPr>
    </w:p>
    <w:sectPr w:rsidR="00DD6718" w:rsidRPr="00DD6718" w:rsidSect="00C14A42">
      <w:footerReference w:type="default" r:id="rId15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0DD" w:rsidRDefault="007150DD">
      <w:r>
        <w:separator/>
      </w:r>
    </w:p>
  </w:endnote>
  <w:endnote w:type="continuationSeparator" w:id="0">
    <w:p w:rsidR="007150DD" w:rsidRDefault="0071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0DD" w:rsidRDefault="007150DD">
      <w:r>
        <w:separator/>
      </w:r>
    </w:p>
  </w:footnote>
  <w:footnote w:type="continuationSeparator" w:id="0">
    <w:p w:rsidR="007150DD" w:rsidRDefault="00715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upperLetter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upperLetter"/>
      <w:lvlText w:val="%1."/>
      <w:lvlJc w:val="left"/>
      <w:pPr>
        <w:ind w:left="720" w:hanging="360"/>
      </w:pPr>
    </w:lvl>
    <w:lvl w:ilvl="1" w:tplc="00000066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upperLetter"/>
      <w:lvlText w:val="%1."/>
      <w:lvlJc w:val="left"/>
      <w:pPr>
        <w:ind w:left="720" w:hanging="360"/>
      </w:pPr>
    </w:lvl>
    <w:lvl w:ilvl="1" w:tplc="000000CA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7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99C0C9A"/>
    <w:multiLevelType w:val="singleLevel"/>
    <w:tmpl w:val="B436FE94"/>
    <w:lvl w:ilvl="0">
      <w:start w:val="1"/>
      <w:numFmt w:val="upperLetter"/>
      <w:pStyle w:val="Nadpis8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8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3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22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11"/>
  </w:num>
  <w:num w:numId="11">
    <w:abstractNumId w:val="1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1"/>
  </w:num>
  <w:num w:numId="15">
    <w:abstractNumId w:val="20"/>
  </w:num>
  <w:num w:numId="16">
    <w:abstractNumId w:val="23"/>
  </w:num>
  <w:num w:numId="17">
    <w:abstractNumId w:val="14"/>
  </w:num>
  <w:num w:numId="18">
    <w:abstractNumId w:val="10"/>
  </w:num>
  <w:num w:numId="1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4"/>
  </w:num>
  <w:num w:numId="22">
    <w:abstractNumId w:val="6"/>
    <w:lvlOverride w:ilvl="0">
      <w:startOverride w:val="1"/>
    </w:lvlOverride>
  </w:num>
  <w:num w:numId="23">
    <w:abstractNumId w:val="9"/>
  </w:num>
  <w:num w:numId="24">
    <w:abstractNumId w:val="5"/>
  </w:num>
  <w:num w:numId="25">
    <w:abstractNumId w:val="15"/>
  </w:num>
  <w:num w:numId="26">
    <w:abstractNumId w:val="16"/>
  </w:num>
  <w:num w:numId="27">
    <w:abstractNumId w:val="0"/>
  </w:num>
  <w:num w:numId="28">
    <w:abstractNumId w:val="1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5A11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4BF"/>
    <w:rsid w:val="000516A5"/>
    <w:rsid w:val="00051926"/>
    <w:rsid w:val="00060EF4"/>
    <w:rsid w:val="000634D0"/>
    <w:rsid w:val="000725DA"/>
    <w:rsid w:val="000772B7"/>
    <w:rsid w:val="00077A07"/>
    <w:rsid w:val="00077BCA"/>
    <w:rsid w:val="000816A7"/>
    <w:rsid w:val="00085696"/>
    <w:rsid w:val="0008672B"/>
    <w:rsid w:val="000B5728"/>
    <w:rsid w:val="000B5C87"/>
    <w:rsid w:val="000C0504"/>
    <w:rsid w:val="000C1C77"/>
    <w:rsid w:val="000C3505"/>
    <w:rsid w:val="000C356B"/>
    <w:rsid w:val="000C3799"/>
    <w:rsid w:val="000D165F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62A1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48D6"/>
    <w:rsid w:val="00130D23"/>
    <w:rsid w:val="001324D9"/>
    <w:rsid w:val="00133974"/>
    <w:rsid w:val="00141308"/>
    <w:rsid w:val="00146ED8"/>
    <w:rsid w:val="00152940"/>
    <w:rsid w:val="00155DE0"/>
    <w:rsid w:val="00162E8C"/>
    <w:rsid w:val="00163A5B"/>
    <w:rsid w:val="001644F4"/>
    <w:rsid w:val="001657BB"/>
    <w:rsid w:val="00166F15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97A5A"/>
    <w:rsid w:val="001A061A"/>
    <w:rsid w:val="001A0F77"/>
    <w:rsid w:val="001A107E"/>
    <w:rsid w:val="001A25BE"/>
    <w:rsid w:val="001A2BCB"/>
    <w:rsid w:val="001B0324"/>
    <w:rsid w:val="001B262E"/>
    <w:rsid w:val="001B7488"/>
    <w:rsid w:val="001C1C3F"/>
    <w:rsid w:val="001C3C87"/>
    <w:rsid w:val="001D0D5C"/>
    <w:rsid w:val="001D55CA"/>
    <w:rsid w:val="001D7FC6"/>
    <w:rsid w:val="001E17D0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56C8"/>
    <w:rsid w:val="00282A5B"/>
    <w:rsid w:val="0028446B"/>
    <w:rsid w:val="00285F85"/>
    <w:rsid w:val="00290AE7"/>
    <w:rsid w:val="002949E3"/>
    <w:rsid w:val="00295A74"/>
    <w:rsid w:val="00295F9D"/>
    <w:rsid w:val="00296B0A"/>
    <w:rsid w:val="002A341B"/>
    <w:rsid w:val="002A50EB"/>
    <w:rsid w:val="002A75DA"/>
    <w:rsid w:val="002A78F5"/>
    <w:rsid w:val="002B4ACE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26DA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FD8"/>
    <w:rsid w:val="003415E5"/>
    <w:rsid w:val="00342C4E"/>
    <w:rsid w:val="00346334"/>
    <w:rsid w:val="003501DF"/>
    <w:rsid w:val="00352E6A"/>
    <w:rsid w:val="00356C93"/>
    <w:rsid w:val="0036778C"/>
    <w:rsid w:val="003679CF"/>
    <w:rsid w:val="00371961"/>
    <w:rsid w:val="00375021"/>
    <w:rsid w:val="00377262"/>
    <w:rsid w:val="00377535"/>
    <w:rsid w:val="00387E77"/>
    <w:rsid w:val="0039432B"/>
    <w:rsid w:val="00395CF4"/>
    <w:rsid w:val="00396D20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379B"/>
    <w:rsid w:val="003F4DC9"/>
    <w:rsid w:val="003F6658"/>
    <w:rsid w:val="00401B2D"/>
    <w:rsid w:val="00402F3C"/>
    <w:rsid w:val="00403025"/>
    <w:rsid w:val="004134BD"/>
    <w:rsid w:val="00413E1D"/>
    <w:rsid w:val="004141A9"/>
    <w:rsid w:val="004273D7"/>
    <w:rsid w:val="00430CE2"/>
    <w:rsid w:val="00431189"/>
    <w:rsid w:val="0043424E"/>
    <w:rsid w:val="004356BD"/>
    <w:rsid w:val="00440522"/>
    <w:rsid w:val="00447A80"/>
    <w:rsid w:val="0045073C"/>
    <w:rsid w:val="0045548D"/>
    <w:rsid w:val="004610E4"/>
    <w:rsid w:val="00472BB6"/>
    <w:rsid w:val="00472F12"/>
    <w:rsid w:val="00474CC0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966"/>
    <w:rsid w:val="004C41E7"/>
    <w:rsid w:val="004C54A8"/>
    <w:rsid w:val="004D5189"/>
    <w:rsid w:val="004E0D38"/>
    <w:rsid w:val="004F0CF3"/>
    <w:rsid w:val="004F2457"/>
    <w:rsid w:val="004F6A97"/>
    <w:rsid w:val="0051165E"/>
    <w:rsid w:val="00512CBB"/>
    <w:rsid w:val="00513FDB"/>
    <w:rsid w:val="00514F63"/>
    <w:rsid w:val="0051765A"/>
    <w:rsid w:val="00523185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DC5"/>
    <w:rsid w:val="005A6BC2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2D07"/>
    <w:rsid w:val="005F5091"/>
    <w:rsid w:val="005F55D4"/>
    <w:rsid w:val="005F6FE8"/>
    <w:rsid w:val="00603CED"/>
    <w:rsid w:val="006120A8"/>
    <w:rsid w:val="0061552A"/>
    <w:rsid w:val="00615EC6"/>
    <w:rsid w:val="006166DC"/>
    <w:rsid w:val="00623AEF"/>
    <w:rsid w:val="00626F3E"/>
    <w:rsid w:val="0063434E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74E2"/>
    <w:rsid w:val="006846B5"/>
    <w:rsid w:val="00686864"/>
    <w:rsid w:val="00692E8E"/>
    <w:rsid w:val="00696109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D5384"/>
    <w:rsid w:val="006D6B7A"/>
    <w:rsid w:val="006E10D0"/>
    <w:rsid w:val="006E161D"/>
    <w:rsid w:val="006F1EFB"/>
    <w:rsid w:val="006F6470"/>
    <w:rsid w:val="006F7DA5"/>
    <w:rsid w:val="00702DF5"/>
    <w:rsid w:val="0070349A"/>
    <w:rsid w:val="00711378"/>
    <w:rsid w:val="007129F7"/>
    <w:rsid w:val="007150DD"/>
    <w:rsid w:val="007332CC"/>
    <w:rsid w:val="007348D5"/>
    <w:rsid w:val="00747F79"/>
    <w:rsid w:val="0075334C"/>
    <w:rsid w:val="00753D7E"/>
    <w:rsid w:val="00761989"/>
    <w:rsid w:val="00763C4C"/>
    <w:rsid w:val="007643ED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B4A"/>
    <w:rsid w:val="007D78EA"/>
    <w:rsid w:val="007E2E00"/>
    <w:rsid w:val="007E4516"/>
    <w:rsid w:val="007E616B"/>
    <w:rsid w:val="007E62BB"/>
    <w:rsid w:val="007F0F52"/>
    <w:rsid w:val="007F1E67"/>
    <w:rsid w:val="007F4DAC"/>
    <w:rsid w:val="007F62C1"/>
    <w:rsid w:val="007F7FCB"/>
    <w:rsid w:val="00806130"/>
    <w:rsid w:val="00810590"/>
    <w:rsid w:val="00810CA9"/>
    <w:rsid w:val="00812116"/>
    <w:rsid w:val="0082172D"/>
    <w:rsid w:val="00823308"/>
    <w:rsid w:val="008235BF"/>
    <w:rsid w:val="00825C64"/>
    <w:rsid w:val="00825D86"/>
    <w:rsid w:val="00825ED6"/>
    <w:rsid w:val="00827905"/>
    <w:rsid w:val="00827C5F"/>
    <w:rsid w:val="00830E88"/>
    <w:rsid w:val="008365DF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A0AB1"/>
    <w:rsid w:val="008A1875"/>
    <w:rsid w:val="008A1F53"/>
    <w:rsid w:val="008A2759"/>
    <w:rsid w:val="008A4B67"/>
    <w:rsid w:val="008A7E94"/>
    <w:rsid w:val="008B1BB2"/>
    <w:rsid w:val="008B3177"/>
    <w:rsid w:val="008B3462"/>
    <w:rsid w:val="008B3A0E"/>
    <w:rsid w:val="008C356D"/>
    <w:rsid w:val="008D0207"/>
    <w:rsid w:val="008D0262"/>
    <w:rsid w:val="008D2758"/>
    <w:rsid w:val="008D71B6"/>
    <w:rsid w:val="008E464F"/>
    <w:rsid w:val="008E7218"/>
    <w:rsid w:val="008F3952"/>
    <w:rsid w:val="008F511A"/>
    <w:rsid w:val="008F5154"/>
    <w:rsid w:val="008F7AEE"/>
    <w:rsid w:val="0090093E"/>
    <w:rsid w:val="0090555D"/>
    <w:rsid w:val="00906DF3"/>
    <w:rsid w:val="00910608"/>
    <w:rsid w:val="00916AD3"/>
    <w:rsid w:val="00916B2D"/>
    <w:rsid w:val="00940632"/>
    <w:rsid w:val="00941759"/>
    <w:rsid w:val="00942724"/>
    <w:rsid w:val="00943942"/>
    <w:rsid w:val="00947905"/>
    <w:rsid w:val="0095192A"/>
    <w:rsid w:val="00952529"/>
    <w:rsid w:val="00952A81"/>
    <w:rsid w:val="009567D0"/>
    <w:rsid w:val="00960943"/>
    <w:rsid w:val="00967E3A"/>
    <w:rsid w:val="00970FC7"/>
    <w:rsid w:val="00973FD8"/>
    <w:rsid w:val="00976855"/>
    <w:rsid w:val="00984D0C"/>
    <w:rsid w:val="00985883"/>
    <w:rsid w:val="00990409"/>
    <w:rsid w:val="009941F6"/>
    <w:rsid w:val="00995803"/>
    <w:rsid w:val="00997889"/>
    <w:rsid w:val="009A1D05"/>
    <w:rsid w:val="009A21A4"/>
    <w:rsid w:val="009A3CFB"/>
    <w:rsid w:val="009A66F4"/>
    <w:rsid w:val="009A72B3"/>
    <w:rsid w:val="009B192C"/>
    <w:rsid w:val="009B4F6F"/>
    <w:rsid w:val="009B5D8C"/>
    <w:rsid w:val="009C3DE1"/>
    <w:rsid w:val="009C5888"/>
    <w:rsid w:val="009C6E89"/>
    <w:rsid w:val="009E038A"/>
    <w:rsid w:val="009E41A0"/>
    <w:rsid w:val="009E45E9"/>
    <w:rsid w:val="009E564E"/>
    <w:rsid w:val="009F247D"/>
    <w:rsid w:val="009F43E0"/>
    <w:rsid w:val="009F6469"/>
    <w:rsid w:val="00A1030A"/>
    <w:rsid w:val="00A122D8"/>
    <w:rsid w:val="00A13099"/>
    <w:rsid w:val="00A13DBD"/>
    <w:rsid w:val="00A20AD6"/>
    <w:rsid w:val="00A25925"/>
    <w:rsid w:val="00A25B86"/>
    <w:rsid w:val="00A25D6D"/>
    <w:rsid w:val="00A313B0"/>
    <w:rsid w:val="00A35A6F"/>
    <w:rsid w:val="00A35BD1"/>
    <w:rsid w:val="00A37C95"/>
    <w:rsid w:val="00A402CC"/>
    <w:rsid w:val="00A42D32"/>
    <w:rsid w:val="00A468DE"/>
    <w:rsid w:val="00A46A49"/>
    <w:rsid w:val="00A56170"/>
    <w:rsid w:val="00A63BBF"/>
    <w:rsid w:val="00A65A8C"/>
    <w:rsid w:val="00A70FB5"/>
    <w:rsid w:val="00A7253F"/>
    <w:rsid w:val="00A7392B"/>
    <w:rsid w:val="00A75128"/>
    <w:rsid w:val="00A75B53"/>
    <w:rsid w:val="00A760C3"/>
    <w:rsid w:val="00A77858"/>
    <w:rsid w:val="00A872C2"/>
    <w:rsid w:val="00A90389"/>
    <w:rsid w:val="00A916CE"/>
    <w:rsid w:val="00AA1E5D"/>
    <w:rsid w:val="00AA305E"/>
    <w:rsid w:val="00AA75F5"/>
    <w:rsid w:val="00AB088C"/>
    <w:rsid w:val="00AB14D2"/>
    <w:rsid w:val="00AB1C91"/>
    <w:rsid w:val="00AB3F9B"/>
    <w:rsid w:val="00AB4444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B003FA"/>
    <w:rsid w:val="00B00863"/>
    <w:rsid w:val="00B0535D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9CB"/>
    <w:rsid w:val="00B43F57"/>
    <w:rsid w:val="00B479CA"/>
    <w:rsid w:val="00B51966"/>
    <w:rsid w:val="00B563AB"/>
    <w:rsid w:val="00B642C0"/>
    <w:rsid w:val="00B7719F"/>
    <w:rsid w:val="00B8164A"/>
    <w:rsid w:val="00B91EBD"/>
    <w:rsid w:val="00B94CEF"/>
    <w:rsid w:val="00B97DD1"/>
    <w:rsid w:val="00BA362F"/>
    <w:rsid w:val="00BA5392"/>
    <w:rsid w:val="00BA7D61"/>
    <w:rsid w:val="00BC729A"/>
    <w:rsid w:val="00BD11B2"/>
    <w:rsid w:val="00BD14EF"/>
    <w:rsid w:val="00BD17A1"/>
    <w:rsid w:val="00BD3257"/>
    <w:rsid w:val="00BD4E53"/>
    <w:rsid w:val="00BD5BED"/>
    <w:rsid w:val="00BD60B3"/>
    <w:rsid w:val="00BE17E0"/>
    <w:rsid w:val="00BE31B3"/>
    <w:rsid w:val="00BE3950"/>
    <w:rsid w:val="00BF0AFA"/>
    <w:rsid w:val="00BF2261"/>
    <w:rsid w:val="00BF3504"/>
    <w:rsid w:val="00BF3DEB"/>
    <w:rsid w:val="00BF4D75"/>
    <w:rsid w:val="00C05630"/>
    <w:rsid w:val="00C061E4"/>
    <w:rsid w:val="00C1255A"/>
    <w:rsid w:val="00C14A42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7A11"/>
    <w:rsid w:val="00C60DC0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3A3A"/>
    <w:rsid w:val="00C9685E"/>
    <w:rsid w:val="00CA1464"/>
    <w:rsid w:val="00CA3E89"/>
    <w:rsid w:val="00CA5580"/>
    <w:rsid w:val="00CA7061"/>
    <w:rsid w:val="00CA7731"/>
    <w:rsid w:val="00CB277B"/>
    <w:rsid w:val="00CB5AF6"/>
    <w:rsid w:val="00CB6E88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7B75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5AB7"/>
    <w:rsid w:val="00DC525E"/>
    <w:rsid w:val="00DD284C"/>
    <w:rsid w:val="00DD5BFD"/>
    <w:rsid w:val="00DD6718"/>
    <w:rsid w:val="00DE1DA1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2696"/>
    <w:rsid w:val="00E34B80"/>
    <w:rsid w:val="00E3716E"/>
    <w:rsid w:val="00E40546"/>
    <w:rsid w:val="00E45F4A"/>
    <w:rsid w:val="00E50CE8"/>
    <w:rsid w:val="00E5446D"/>
    <w:rsid w:val="00E62D73"/>
    <w:rsid w:val="00E668BA"/>
    <w:rsid w:val="00E70205"/>
    <w:rsid w:val="00E82A8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3AA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22FE"/>
    <w:rsid w:val="00F2337D"/>
    <w:rsid w:val="00F23D45"/>
    <w:rsid w:val="00F25148"/>
    <w:rsid w:val="00F301A6"/>
    <w:rsid w:val="00F30971"/>
    <w:rsid w:val="00F45279"/>
    <w:rsid w:val="00F5066F"/>
    <w:rsid w:val="00F53A8E"/>
    <w:rsid w:val="00F54FD5"/>
    <w:rsid w:val="00F628A5"/>
    <w:rsid w:val="00F67837"/>
    <w:rsid w:val="00F71618"/>
    <w:rsid w:val="00F71D6A"/>
    <w:rsid w:val="00F73E71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E2840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8637F3-FA01-4D33-9FB2-826EF74CC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WKX3UHSAJ2R6-2-1157661</_dlc_DocId>
    <_dlc_DocIdUrl xmlns="e60a29af-d413-48d4-bd90-fe9d2a897e4b">
      <Url>https://ovdmasv601/sites/DMS/_layouts/15/DocIdRedir.aspx?ID=WKX3UHSAJ2R6-2-1157661</Url>
      <Description>WKX3UHSAJ2R6-2-1157661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F551E-FDEC-4480-A7DB-FA701F444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1943B-07D5-49C8-8DA5-53E9102DD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99E2C5-1C12-4631-BCAD-DC468B066B0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BA05E5-1820-4C77-A78C-786DDF192A9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020BF7-60AD-4D25-BC86-162E417DB6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2BCE11EE-C29D-4C6D-BBF6-45A580021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Úrad vlády SR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cp:lastModifiedBy>Krausová, Katarína</cp:lastModifiedBy>
  <cp:revision>2</cp:revision>
  <cp:lastPrinted>2012-06-01T06:30:00Z</cp:lastPrinted>
  <dcterms:created xsi:type="dcterms:W3CDTF">2022-06-09T07:18:00Z</dcterms:created>
  <dcterms:modified xsi:type="dcterms:W3CDTF">2022-06-09T07:18:00Z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WKX3UHSAJ2R6-2-39164</vt:lpwstr>
  </property>
  <property fmtid="{D5CDD505-2E9C-101B-9397-08002B2CF9AE}" pid="3" name="_dlc_DocIdItemGuid">
    <vt:lpwstr>e9e3eb86-230c-43e1-bd20-0d4e3181dc08</vt:lpwstr>
  </property>
  <property fmtid="{D5CDD505-2E9C-101B-9397-08002B2CF9AE}" pid="4" name="_dlc_DocIdUrl">
    <vt:lpwstr>https://ovdmasv601/sites/DMS/_layouts/15/DocIdRedir.aspx?ID=WKX3UHSAJ2R6-2-39164, WKX3UHSAJ2R6-2-39164</vt:lpwstr>
  </property>
  <property fmtid="{D5CDD505-2E9C-101B-9397-08002B2CF9AE}" pid="5" name="ContentTypeId">
    <vt:lpwstr>0x0101006C0C8C3C1E3DCC44BECE3792677AD011</vt:lpwstr>
  </property>
</Properties>
</file>